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A7B5C9" w14:textId="77777777" w:rsidR="00BC11FF" w:rsidRDefault="00BC11FF">
      <w:pPr>
        <w:spacing w:line="200" w:lineRule="exact"/>
      </w:pPr>
    </w:p>
    <w:p w14:paraId="3ACC5929" w14:textId="77777777" w:rsidR="00426950" w:rsidRDefault="00426950" w:rsidP="00426950">
      <w:pPr>
        <w:spacing w:line="24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Rees Krueger</w:t>
      </w:r>
    </w:p>
    <w:p w14:paraId="57FDDB58" w14:textId="1834C092" w:rsidR="00BC11FF" w:rsidRDefault="00426950" w:rsidP="00426950">
      <w:pPr>
        <w:spacing w:line="240" w:lineRule="exac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w w:val="79"/>
          <w:sz w:val="22"/>
          <w:szCs w:val="22"/>
        </w:rPr>
        <w:t>5216</w:t>
      </w:r>
      <w:r>
        <w:rPr>
          <w:rFonts w:ascii="Calibri" w:eastAsia="Calibri" w:hAnsi="Calibri" w:cs="Calibri"/>
          <w:w w:val="7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Lane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a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310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555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5555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40D4B38F" w14:textId="52CCE169" w:rsidR="00BC11FF" w:rsidRDefault="00426950" w:rsidP="00426950">
      <w:pPr>
        <w:spacing w:before="24"/>
        <w:ind w:left="-36" w:right="3853"/>
        <w:rPr>
          <w:rFonts w:ascii="Calibri" w:eastAsia="Calibri" w:hAnsi="Calibri" w:cs="Calibri"/>
          <w:sz w:val="22"/>
          <w:szCs w:val="22"/>
        </w:rPr>
        <w:sectPr w:rsidR="00BC11FF" w:rsidSect="00426950">
          <w:pgSz w:w="12240" w:h="15840"/>
          <w:pgMar w:top="1480" w:right="1240" w:bottom="280" w:left="1700" w:header="720" w:footer="720" w:gutter="0"/>
          <w:cols w:space="720"/>
        </w:sectPr>
      </w:pPr>
      <w:hyperlink r:id="rId5" w:history="1">
        <w:r w:rsidRPr="007B3839">
          <w:rPr>
            <w:rStyle w:val="Hyperlink"/>
            <w:rFonts w:ascii="Calibri" w:eastAsia="Calibri" w:hAnsi="Calibri" w:cs="Calibri"/>
            <w:spacing w:val="2"/>
            <w:sz w:val="22"/>
            <w:szCs w:val="22"/>
          </w:rPr>
          <w:t>rees</w:t>
        </w:r>
        <w:r w:rsidRPr="007B3839">
          <w:rPr>
            <w:rStyle w:val="Hyperlink"/>
            <w:rFonts w:ascii="Calibri" w:eastAsia="Calibri" w:hAnsi="Calibri" w:cs="Calibri"/>
            <w:spacing w:val="4"/>
            <w:sz w:val="22"/>
            <w:szCs w:val="22"/>
          </w:rPr>
          <w:t>@</w:t>
        </w:r>
        <w:r w:rsidRPr="007B3839">
          <w:rPr>
            <w:rStyle w:val="Hyperlink"/>
            <w:rFonts w:ascii="Calibri" w:eastAsia="Calibri" w:hAnsi="Calibri" w:cs="Calibri"/>
            <w:spacing w:val="2"/>
            <w:sz w:val="22"/>
            <w:szCs w:val="22"/>
          </w:rPr>
          <w:t>g</w:t>
        </w:r>
        <w:r w:rsidRPr="007B3839">
          <w:rPr>
            <w:rStyle w:val="Hyperlink"/>
            <w:rFonts w:ascii="Calibri" w:eastAsia="Calibri" w:hAnsi="Calibri" w:cs="Calibri"/>
            <w:spacing w:val="3"/>
            <w:sz w:val="22"/>
            <w:szCs w:val="22"/>
          </w:rPr>
          <w:t>m</w:t>
        </w:r>
        <w:r w:rsidRPr="007B3839">
          <w:rPr>
            <w:rStyle w:val="Hyperlink"/>
            <w:rFonts w:ascii="Calibri" w:eastAsia="Calibri" w:hAnsi="Calibri" w:cs="Calibri"/>
            <w:spacing w:val="2"/>
            <w:sz w:val="22"/>
            <w:szCs w:val="22"/>
          </w:rPr>
          <w:t>a</w:t>
        </w:r>
        <w:r w:rsidRPr="007B3839">
          <w:rPr>
            <w:rStyle w:val="Hyperlink"/>
            <w:rFonts w:ascii="Calibri" w:eastAsia="Calibri" w:hAnsi="Calibri" w:cs="Calibri"/>
            <w:spacing w:val="1"/>
            <w:sz w:val="22"/>
            <w:szCs w:val="22"/>
          </w:rPr>
          <w:t>il.</w:t>
        </w:r>
        <w:r w:rsidRPr="007B3839">
          <w:rPr>
            <w:rStyle w:val="Hyperlink"/>
            <w:rFonts w:ascii="Calibri" w:eastAsia="Calibri" w:hAnsi="Calibri" w:cs="Calibri"/>
            <w:spacing w:val="2"/>
            <w:sz w:val="22"/>
            <w:szCs w:val="22"/>
          </w:rPr>
          <w:t>co</w:t>
        </w:r>
        <w:r w:rsidRPr="007B3839">
          <w:rPr>
            <w:rStyle w:val="Hyperlink"/>
            <w:rFonts w:ascii="Calibri" w:eastAsia="Calibri" w:hAnsi="Calibri" w:cs="Calibri"/>
            <w:spacing w:val="3"/>
            <w:sz w:val="22"/>
            <w:szCs w:val="22"/>
          </w:rPr>
          <w:t>m</w:t>
        </w:r>
      </w:hyperlink>
      <w:r>
        <w:rPr>
          <w:rFonts w:ascii="Calibri" w:eastAsia="Calibri" w:hAnsi="Calibri" w:cs="Calibri"/>
          <w:color w:val="000000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color w:val="000000"/>
          <w:w w:val="25"/>
          <w:sz w:val="22"/>
          <w:szCs w:val="22"/>
        </w:rPr>
        <w:t xml:space="preserve">  </w:t>
      </w:r>
      <w:r>
        <w:rPr>
          <w:rFonts w:ascii="Calibri" w:eastAsia="Calibri" w:hAnsi="Calibri" w:cs="Calibri"/>
          <w:b/>
          <w:color w:val="000000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color w:val="000000"/>
          <w:w w:val="25"/>
          <w:sz w:val="22"/>
          <w:szCs w:val="22"/>
        </w:rPr>
        <w:t> </w:t>
      </w:r>
    </w:p>
    <w:p w14:paraId="3AF940B4" w14:textId="77777777" w:rsidR="00BC11FF" w:rsidRDefault="00BC11FF">
      <w:pPr>
        <w:spacing w:line="200" w:lineRule="exact"/>
      </w:pPr>
    </w:p>
    <w:p w14:paraId="0734055F" w14:textId="77777777" w:rsidR="00BC11FF" w:rsidRDefault="00BC11FF">
      <w:pPr>
        <w:spacing w:line="200" w:lineRule="exact"/>
      </w:pPr>
    </w:p>
    <w:p w14:paraId="7D6D2DE2" w14:textId="77777777" w:rsidR="00426950" w:rsidRDefault="00426950" w:rsidP="00426950">
      <w:pPr>
        <w:spacing w:before="12"/>
        <w:rPr>
          <w:rFonts w:ascii="Calibri" w:eastAsia="Calibri" w:hAnsi="Calibri" w:cs="Calibri"/>
          <w:b/>
          <w:spacing w:val="3"/>
          <w:sz w:val="22"/>
          <w:szCs w:val="22"/>
        </w:rPr>
        <w:sectPr w:rsidR="00426950" w:rsidSect="00426950">
          <w:type w:val="continuous"/>
          <w:pgSz w:w="12240" w:h="15840"/>
          <w:pgMar w:top="1480" w:right="1240" w:bottom="280" w:left="1700" w:header="720" w:footer="720" w:gutter="0"/>
          <w:cols w:space="720"/>
        </w:sectPr>
      </w:pPr>
    </w:p>
    <w:p w14:paraId="1A6C1EB6" w14:textId="754544CC" w:rsidR="00BC11FF" w:rsidRDefault="00426950" w:rsidP="00426950">
      <w:pPr>
        <w:spacing w:before="1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QU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AL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: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2F5DBB3" w14:textId="77777777" w:rsidR="00426950" w:rsidRPr="00426950" w:rsidRDefault="00426950" w:rsidP="00426950">
      <w:pPr>
        <w:pStyle w:val="ListParagraph"/>
        <w:numPr>
          <w:ilvl w:val="0"/>
          <w:numId w:val="2"/>
        </w:numPr>
        <w:spacing w:before="12"/>
        <w:rPr>
          <w:rFonts w:ascii="Calibri" w:eastAsia="Calibri" w:hAnsi="Calibri" w:cs="Calibri"/>
          <w:sz w:val="22"/>
          <w:szCs w:val="22"/>
        </w:rPr>
      </w:pPr>
      <w:r w:rsidRPr="00426950">
        <w:rPr>
          <w:rFonts w:ascii="Calibri" w:eastAsia="Calibri" w:hAnsi="Calibri" w:cs="Calibri"/>
          <w:spacing w:val="1"/>
          <w:w w:val="66"/>
          <w:sz w:val="22"/>
          <w:szCs w:val="22"/>
        </w:rPr>
        <w:t>6+</w:t>
      </w:r>
      <w:r w:rsidRPr="00426950">
        <w:rPr>
          <w:rFonts w:ascii="Calibri" w:eastAsia="Calibri" w:hAnsi="Calibri" w:cs="Calibri"/>
          <w:w w:val="66"/>
          <w:sz w:val="22"/>
          <w:szCs w:val="22"/>
        </w:rPr>
        <w:t xml:space="preserve">  </w:t>
      </w:r>
      <w:r w:rsidRPr="00426950">
        <w:rPr>
          <w:rFonts w:ascii="Calibri" w:eastAsia="Calibri" w:hAnsi="Calibri" w:cs="Calibri"/>
          <w:spacing w:val="7"/>
          <w:w w:val="66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ess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ona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 w:rsidRPr="00426950"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Exp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er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539C889C" w14:textId="77777777" w:rsidR="00426950" w:rsidRPr="00426950" w:rsidRDefault="00426950" w:rsidP="00426950">
      <w:pPr>
        <w:pStyle w:val="ListParagraph"/>
        <w:numPr>
          <w:ilvl w:val="0"/>
          <w:numId w:val="2"/>
        </w:numPr>
        <w:spacing w:before="12"/>
        <w:rPr>
          <w:rFonts w:ascii="Calibri" w:eastAsia="Calibri" w:hAnsi="Calibri" w:cs="Calibri"/>
          <w:sz w:val="22"/>
          <w:szCs w:val="22"/>
        </w:rPr>
      </w:pPr>
      <w:r w:rsidRPr="00426950">
        <w:rPr>
          <w:rFonts w:ascii="Calibri" w:eastAsia="Calibri" w:hAnsi="Calibri" w:cs="Calibri"/>
          <w:spacing w:val="2"/>
          <w:sz w:val="22"/>
          <w:szCs w:val="22"/>
        </w:rPr>
        <w:t>Ne</w:t>
      </w:r>
      <w:r w:rsidRPr="00426950">
        <w:rPr>
          <w:rFonts w:ascii="Calibri" w:eastAsia="Calibri" w:hAnsi="Calibri" w:cs="Calibri"/>
          <w:spacing w:val="3"/>
          <w:sz w:val="22"/>
          <w:szCs w:val="22"/>
        </w:rPr>
        <w:t>w</w:t>
      </w:r>
      <w:r w:rsidRPr="00426950">
        <w:rPr>
          <w:rFonts w:ascii="Calibri" w:eastAsia="Calibri" w:hAnsi="Calibri" w:cs="Calibri"/>
          <w:spacing w:val="2"/>
          <w:sz w:val="22"/>
          <w:szCs w:val="22"/>
        </w:rPr>
        <w:t>bo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sz w:val="22"/>
          <w:szCs w:val="22"/>
        </w:rPr>
        <w:t>n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,</w:t>
      </w:r>
      <w:r w:rsidRPr="00426950"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Todd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Expe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e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1064896A" w14:textId="77777777" w:rsidR="00426950" w:rsidRPr="00426950" w:rsidRDefault="00426950" w:rsidP="00426950">
      <w:pPr>
        <w:pStyle w:val="ListParagraph"/>
        <w:numPr>
          <w:ilvl w:val="0"/>
          <w:numId w:val="2"/>
        </w:numPr>
        <w:spacing w:before="12"/>
        <w:rPr>
          <w:rFonts w:ascii="Calibri" w:eastAsia="Calibri" w:hAnsi="Calibri" w:cs="Calibri"/>
          <w:sz w:val="22"/>
          <w:szCs w:val="22"/>
        </w:rPr>
      </w:pPr>
      <w:r w:rsidRPr="00426950">
        <w:rPr>
          <w:rFonts w:ascii="Calibri" w:eastAsia="Calibri" w:hAnsi="Calibri" w:cs="Calibri"/>
          <w:spacing w:val="3"/>
          <w:sz w:val="22"/>
          <w:szCs w:val="22"/>
        </w:rPr>
        <w:t>M</w:t>
      </w:r>
      <w:r w:rsidRPr="00426950">
        <w:rPr>
          <w:rFonts w:ascii="Calibri" w:eastAsia="Calibri" w:hAnsi="Calibri" w:cs="Calibri"/>
          <w:spacing w:val="2"/>
          <w:sz w:val="22"/>
          <w:szCs w:val="22"/>
        </w:rPr>
        <w:t>u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lti</w:t>
      </w:r>
      <w:r w:rsidRPr="00426950">
        <w:rPr>
          <w:rFonts w:ascii="Calibri" w:eastAsia="Calibri" w:hAnsi="Calibri" w:cs="Calibri"/>
          <w:spacing w:val="2"/>
          <w:sz w:val="22"/>
          <w:szCs w:val="22"/>
        </w:rPr>
        <w:t>p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426950">
        <w:rPr>
          <w:rFonts w:ascii="Calibri" w:eastAsia="Calibri" w:hAnsi="Calibri" w:cs="Calibri"/>
          <w:spacing w:val="2"/>
          <w:sz w:val="22"/>
          <w:szCs w:val="22"/>
        </w:rPr>
        <w:t>e</w:t>
      </w:r>
      <w:r w:rsidRPr="00426950"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Sub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Tea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eden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/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 w:rsidRPr="00426950"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uca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 w:rsidRPr="00426950"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on   </w:t>
      </w:r>
      <w:r w:rsidRPr="00426950"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Spe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ede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Cou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 w:rsidRPr="00426950"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 w:rsidRPr="00426950"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26402219" w14:textId="77777777" w:rsidR="00426950" w:rsidRPr="00426950" w:rsidRDefault="00426950" w:rsidP="00426950">
      <w:pPr>
        <w:pStyle w:val="ListParagraph"/>
        <w:numPr>
          <w:ilvl w:val="0"/>
          <w:numId w:val="2"/>
        </w:numPr>
        <w:spacing w:before="12"/>
        <w:rPr>
          <w:rFonts w:ascii="Calibri" w:eastAsia="Calibri" w:hAnsi="Calibri" w:cs="Calibri"/>
          <w:sz w:val="22"/>
          <w:szCs w:val="22"/>
        </w:rPr>
      </w:pPr>
      <w:r w:rsidRPr="00426950">
        <w:rPr>
          <w:rFonts w:ascii="Calibri" w:eastAsia="Calibri" w:hAnsi="Calibri" w:cs="Calibri"/>
          <w:spacing w:val="2"/>
          <w:sz w:val="22"/>
          <w:szCs w:val="22"/>
        </w:rPr>
        <w:t>F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426950">
        <w:rPr>
          <w:rFonts w:ascii="Calibri" w:eastAsia="Calibri" w:hAnsi="Calibri" w:cs="Calibri"/>
          <w:spacing w:val="2"/>
          <w:sz w:val="22"/>
          <w:szCs w:val="22"/>
        </w:rPr>
        <w:t>uen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t  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F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C559051" w14:textId="77777777" w:rsidR="00426950" w:rsidRPr="00426950" w:rsidRDefault="00426950" w:rsidP="00426950">
      <w:pPr>
        <w:pStyle w:val="ListParagraph"/>
        <w:numPr>
          <w:ilvl w:val="0"/>
          <w:numId w:val="2"/>
        </w:numPr>
        <w:spacing w:before="12"/>
        <w:rPr>
          <w:rFonts w:ascii="Calibri" w:eastAsia="Calibri" w:hAnsi="Calibri" w:cs="Calibri"/>
          <w:sz w:val="22"/>
          <w:szCs w:val="22"/>
        </w:rPr>
      </w:pPr>
      <w:r w:rsidRPr="00426950">
        <w:rPr>
          <w:rFonts w:ascii="Calibri" w:eastAsia="Calibri" w:hAnsi="Calibri" w:cs="Calibri"/>
          <w:spacing w:val="3"/>
          <w:sz w:val="22"/>
          <w:szCs w:val="22"/>
        </w:rPr>
        <w:t>D</w:t>
      </w:r>
      <w:r w:rsidRPr="00426950">
        <w:rPr>
          <w:rFonts w:ascii="Calibri" w:eastAsia="Calibri" w:hAnsi="Calibri" w:cs="Calibri"/>
          <w:spacing w:val="2"/>
          <w:sz w:val="22"/>
          <w:szCs w:val="22"/>
        </w:rPr>
        <w:t>ua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l</w:t>
      </w:r>
      <w:r w:rsidRPr="00426950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zensh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 w:rsidRPr="00426950"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(</w:t>
      </w:r>
      <w:r w:rsidRPr="00426950">
        <w:rPr>
          <w:rFonts w:ascii="Calibri" w:eastAsia="Calibri" w:hAnsi="Calibri" w:cs="Calibri"/>
          <w:spacing w:val="3"/>
          <w:w w:val="102"/>
          <w:sz w:val="22"/>
          <w:szCs w:val="22"/>
        </w:rPr>
        <w:t>U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 w:rsidRPr="00426950">
        <w:rPr>
          <w:rFonts w:ascii="Calibri" w:eastAsia="Calibri" w:hAnsi="Calibri" w:cs="Calibri"/>
          <w:spacing w:val="1"/>
          <w:w w:val="59"/>
          <w:sz w:val="22"/>
          <w:szCs w:val="22"/>
        </w:rPr>
        <w:t>,    </w:t>
      </w:r>
      <w:r w:rsidRPr="00426950">
        <w:rPr>
          <w:rFonts w:ascii="Calibri" w:eastAsia="Calibri" w:hAnsi="Calibri" w:cs="Calibri"/>
          <w:spacing w:val="2"/>
          <w:w w:val="59"/>
          <w:sz w:val="22"/>
          <w:szCs w:val="22"/>
        </w:rPr>
        <w:t>F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  </w:t>
      </w:r>
      <w:r w:rsidRPr="00426950"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45F9490" w14:textId="77777777" w:rsidR="00426950" w:rsidRPr="00426950" w:rsidRDefault="00426950" w:rsidP="00426950">
      <w:pPr>
        <w:pStyle w:val="ListParagraph"/>
        <w:numPr>
          <w:ilvl w:val="0"/>
          <w:numId w:val="2"/>
        </w:numPr>
        <w:spacing w:before="12"/>
        <w:rPr>
          <w:rFonts w:ascii="Calibri" w:eastAsia="Calibri" w:hAnsi="Calibri" w:cs="Calibri"/>
          <w:sz w:val="22"/>
          <w:szCs w:val="22"/>
        </w:rPr>
      </w:pPr>
      <w:r w:rsidRPr="00426950">
        <w:rPr>
          <w:rFonts w:ascii="Calibri" w:eastAsia="Calibri" w:hAnsi="Calibri" w:cs="Calibri"/>
          <w:spacing w:val="2"/>
          <w:sz w:val="22"/>
          <w:szCs w:val="22"/>
        </w:rPr>
        <w:t>Expe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ri</w:t>
      </w:r>
      <w:r w:rsidRPr="00426950">
        <w:rPr>
          <w:rFonts w:ascii="Calibri" w:eastAsia="Calibri" w:hAnsi="Calibri" w:cs="Calibri"/>
          <w:spacing w:val="2"/>
          <w:sz w:val="22"/>
          <w:szCs w:val="22"/>
        </w:rPr>
        <w:t>ence</w:t>
      </w:r>
      <w:r w:rsidRPr="00426950"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ave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Fa</w:t>
      </w:r>
      <w:r w:rsidRPr="00426950"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ili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Va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Passpo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 w:rsidRPr="00426950">
        <w:rPr>
          <w:rFonts w:ascii="Calibri" w:eastAsia="Calibri" w:hAnsi="Calibri" w:cs="Calibri"/>
          <w:w w:val="34"/>
          <w:sz w:val="22"/>
          <w:szCs w:val="22"/>
        </w:rPr>
        <w:t>-­</w:t>
      </w:r>
      <w:r w:rsidRPr="00426950"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ead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1556611B" w14:textId="77777777" w:rsidR="00426950" w:rsidRPr="00426950" w:rsidRDefault="00426950" w:rsidP="00426950">
      <w:pPr>
        <w:pStyle w:val="ListParagraph"/>
        <w:numPr>
          <w:ilvl w:val="0"/>
          <w:numId w:val="2"/>
        </w:numPr>
        <w:spacing w:before="12"/>
        <w:rPr>
          <w:rFonts w:ascii="Calibri" w:eastAsia="Calibri" w:hAnsi="Calibri" w:cs="Calibri"/>
          <w:sz w:val="22"/>
          <w:szCs w:val="22"/>
        </w:rPr>
      </w:pPr>
      <w:r w:rsidRPr="00426950">
        <w:rPr>
          <w:rFonts w:ascii="Calibri" w:eastAsia="Calibri" w:hAnsi="Calibri" w:cs="Calibri"/>
          <w:spacing w:val="1"/>
          <w:w w:val="53"/>
          <w:sz w:val="22"/>
          <w:szCs w:val="22"/>
        </w:rPr>
        <w:t>3</w:t>
      </w:r>
      <w:r w:rsidRPr="00426950"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 w:rsidRPr="00426950">
        <w:rPr>
          <w:rFonts w:ascii="Calibri" w:eastAsia="Calibri" w:hAnsi="Calibri" w:cs="Calibri"/>
          <w:spacing w:val="7"/>
          <w:w w:val="53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Teach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Tu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Expe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ce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1402F34F" w14:textId="77777777" w:rsidR="00426950" w:rsidRPr="00426950" w:rsidRDefault="00426950" w:rsidP="00426950">
      <w:pPr>
        <w:pStyle w:val="ListParagraph"/>
        <w:numPr>
          <w:ilvl w:val="0"/>
          <w:numId w:val="2"/>
        </w:numPr>
        <w:spacing w:before="12"/>
        <w:rPr>
          <w:rFonts w:ascii="Calibri" w:eastAsia="Calibri" w:hAnsi="Calibri" w:cs="Calibri"/>
          <w:sz w:val="22"/>
          <w:szCs w:val="22"/>
        </w:rPr>
      </w:pPr>
      <w:r w:rsidRPr="00426950">
        <w:rPr>
          <w:rFonts w:ascii="Calibri" w:eastAsia="Calibri" w:hAnsi="Calibri" w:cs="Calibri"/>
          <w:spacing w:val="2"/>
          <w:sz w:val="22"/>
          <w:szCs w:val="22"/>
        </w:rPr>
        <w:t>Expe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ri</w:t>
      </w:r>
      <w:r w:rsidRPr="00426950">
        <w:rPr>
          <w:rFonts w:ascii="Calibri" w:eastAsia="Calibri" w:hAnsi="Calibri" w:cs="Calibri"/>
          <w:spacing w:val="2"/>
          <w:sz w:val="22"/>
          <w:szCs w:val="22"/>
        </w:rPr>
        <w:t>ence</w:t>
      </w:r>
      <w:r w:rsidRPr="00426950"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 w:rsidRPr="00426950"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 w:rsidRPr="00426950"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pp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 w:rsidRPr="00426950"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 w:rsidRPr="00426950"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eha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 w:rsidRPr="00426950"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na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 w:rsidRPr="00426950"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(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B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1DB3FE4" w14:textId="77777777" w:rsidR="00426950" w:rsidRPr="00426950" w:rsidRDefault="00426950" w:rsidP="00426950">
      <w:pPr>
        <w:pStyle w:val="ListParagraph"/>
        <w:numPr>
          <w:ilvl w:val="0"/>
          <w:numId w:val="2"/>
        </w:numPr>
        <w:spacing w:before="12"/>
        <w:rPr>
          <w:rFonts w:ascii="Calibri" w:eastAsia="Calibri" w:hAnsi="Calibri" w:cs="Calibri"/>
          <w:sz w:val="22"/>
          <w:szCs w:val="22"/>
        </w:rPr>
      </w:pP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CP</w:t>
      </w:r>
      <w:r w:rsidRPr="00426950"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R   </w:t>
      </w:r>
      <w:r w:rsidRPr="00426950"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3"/>
          <w:w w:val="102"/>
          <w:sz w:val="22"/>
          <w:szCs w:val="22"/>
        </w:rPr>
        <w:t>&amp;</w:t>
      </w:r>
      <w:r w:rsidRPr="00426950"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 w:rsidRPr="00426950">
        <w:rPr>
          <w:rFonts w:ascii="Calibri" w:eastAsia="Calibri" w:hAnsi="Calibri" w:cs="Calibri"/>
          <w:spacing w:val="2"/>
          <w:w w:val="51"/>
          <w:sz w:val="22"/>
          <w:szCs w:val="22"/>
        </w:rPr>
        <w:t>F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 w:rsidRPr="00426950">
        <w:rPr>
          <w:rFonts w:ascii="Calibri" w:eastAsia="Calibri" w:hAnsi="Calibri" w:cs="Calibri"/>
          <w:spacing w:val="1"/>
          <w:w w:val="55"/>
          <w:sz w:val="22"/>
          <w:szCs w:val="22"/>
        </w:rPr>
        <w:t xml:space="preserve">    </w:t>
      </w:r>
      <w:r w:rsidRPr="00426950">
        <w:rPr>
          <w:rFonts w:ascii="Calibri" w:eastAsia="Calibri" w:hAnsi="Calibri" w:cs="Calibri"/>
          <w:spacing w:val="2"/>
          <w:w w:val="55"/>
          <w:sz w:val="22"/>
          <w:szCs w:val="22"/>
        </w:rPr>
        <w:t>A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 w:rsidRPr="00426950"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 w:rsidRPr="00426950">
        <w:rPr>
          <w:rFonts w:ascii="Calibri" w:eastAsia="Calibri" w:hAnsi="Calibri" w:cs="Calibri"/>
          <w:spacing w:val="2"/>
          <w:w w:val="54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if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5AD282CF" w14:textId="77777777" w:rsidR="00426950" w:rsidRPr="00426950" w:rsidRDefault="00426950" w:rsidP="00426950">
      <w:pPr>
        <w:pStyle w:val="ListParagraph"/>
        <w:numPr>
          <w:ilvl w:val="0"/>
          <w:numId w:val="2"/>
        </w:numPr>
        <w:spacing w:before="12"/>
        <w:rPr>
          <w:rFonts w:ascii="Calibri" w:eastAsia="Calibri" w:hAnsi="Calibri" w:cs="Calibri"/>
          <w:sz w:val="22"/>
          <w:szCs w:val="22"/>
        </w:rPr>
      </w:pPr>
      <w:r w:rsidRPr="00426950">
        <w:rPr>
          <w:rFonts w:ascii="Calibri" w:eastAsia="Calibri" w:hAnsi="Calibri" w:cs="Calibri"/>
          <w:spacing w:val="2"/>
          <w:sz w:val="22"/>
          <w:szCs w:val="22"/>
        </w:rPr>
        <w:t>Ce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rtifi</w:t>
      </w:r>
      <w:r w:rsidRPr="00426950">
        <w:rPr>
          <w:rFonts w:ascii="Calibri" w:eastAsia="Calibri" w:hAnsi="Calibri" w:cs="Calibri"/>
          <w:spacing w:val="2"/>
          <w:sz w:val="22"/>
          <w:szCs w:val="22"/>
        </w:rPr>
        <w:t>ed</w:t>
      </w:r>
      <w:r w:rsidRPr="00426950"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sz w:val="22"/>
          <w:szCs w:val="22"/>
        </w:rPr>
        <w:t>S</w:t>
      </w:r>
      <w:r w:rsidRPr="00426950"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ns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/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ua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 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23D9BE7F" w14:textId="2E219EB6" w:rsidR="00BC11FF" w:rsidRPr="00426950" w:rsidRDefault="00426950" w:rsidP="00426950">
      <w:pPr>
        <w:pStyle w:val="ListParagraph"/>
        <w:numPr>
          <w:ilvl w:val="0"/>
          <w:numId w:val="2"/>
        </w:numPr>
        <w:spacing w:before="12"/>
        <w:rPr>
          <w:rFonts w:ascii="Calibri" w:eastAsia="Calibri" w:hAnsi="Calibri" w:cs="Calibri"/>
          <w:sz w:val="22"/>
          <w:szCs w:val="22"/>
        </w:rPr>
        <w:sectPr w:rsidR="00BC11FF" w:rsidRPr="00426950" w:rsidSect="00426950">
          <w:type w:val="continuous"/>
          <w:pgSz w:w="12240" w:h="15840"/>
          <w:pgMar w:top="1480" w:right="1240" w:bottom="280" w:left="1700" w:header="720" w:footer="720" w:gutter="0"/>
          <w:cols w:space="720"/>
        </w:sectPr>
      </w:pPr>
      <w:r w:rsidRPr="00426950">
        <w:rPr>
          <w:rFonts w:ascii="Calibri" w:eastAsia="Calibri" w:hAnsi="Calibri" w:cs="Calibri"/>
          <w:spacing w:val="2"/>
          <w:sz w:val="22"/>
          <w:szCs w:val="22"/>
        </w:rPr>
        <w:t>Expe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ri</w:t>
      </w:r>
      <w:r w:rsidRPr="00426950">
        <w:rPr>
          <w:rFonts w:ascii="Calibri" w:eastAsia="Calibri" w:hAnsi="Calibri" w:cs="Calibri"/>
          <w:spacing w:val="2"/>
          <w:sz w:val="22"/>
          <w:szCs w:val="22"/>
        </w:rPr>
        <w:t>ence</w:t>
      </w:r>
      <w:r w:rsidRPr="00426950">
        <w:rPr>
          <w:rFonts w:ascii="Calibri" w:eastAsia="Calibri" w:hAnsi="Calibri" w:cs="Calibri"/>
          <w:spacing w:val="9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spacing w:val="1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 w:rsidRPr="00426950"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4"/>
          <w:w w:val="102"/>
          <w:sz w:val="22"/>
          <w:szCs w:val="22"/>
        </w:rPr>
        <w:t>W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 w:rsidRPr="00426950">
        <w:rPr>
          <w:rFonts w:ascii="Calibri" w:eastAsia="Calibri" w:hAnsi="Calibri" w:cs="Calibri"/>
          <w:spacing w:val="1"/>
          <w:w w:val="57"/>
          <w:sz w:val="22"/>
          <w:szCs w:val="22"/>
        </w:rPr>
        <w:t xml:space="preserve">    </w:t>
      </w:r>
      <w:r w:rsidRPr="00426950">
        <w:rPr>
          <w:rFonts w:ascii="Calibri" w:eastAsia="Calibri" w:hAnsi="Calibri" w:cs="Calibri"/>
          <w:spacing w:val="3"/>
          <w:w w:val="57"/>
          <w:sz w:val="22"/>
          <w:szCs w:val="22"/>
        </w:rPr>
        <w:t>H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 w:rsidRPr="00426950">
        <w:rPr>
          <w:rFonts w:ascii="Calibri" w:eastAsia="Calibri" w:hAnsi="Calibri" w:cs="Calibri"/>
          <w:w w:val="34"/>
          <w:sz w:val="22"/>
          <w:szCs w:val="22"/>
        </w:rPr>
        <w:t>-­</w:t>
      </w:r>
      <w:r w:rsidRPr="00426950"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 w:rsidRPr="00426950"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 w:rsidRPr="00426950"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 w:rsidRPr="00426950"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 w:rsidRPr="00426950"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Fa</w:t>
      </w:r>
      <w:r w:rsidRPr="00426950"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 w:rsidRPr="00426950">
        <w:rPr>
          <w:rFonts w:ascii="Calibri" w:eastAsia="Calibri" w:hAnsi="Calibri" w:cs="Calibri"/>
          <w:spacing w:val="1"/>
          <w:w w:val="103"/>
          <w:sz w:val="22"/>
          <w:szCs w:val="22"/>
        </w:rPr>
        <w:t>ili</w:t>
      </w:r>
      <w:r w:rsidRPr="00426950"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 w:rsidRPr="00426950"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 w:rsidRPr="00426950">
        <w:rPr>
          <w:rFonts w:ascii="Calibri" w:eastAsia="Calibri" w:hAnsi="Calibri" w:cs="Calibri"/>
          <w:b/>
          <w:w w:val="25"/>
          <w:sz w:val="22"/>
          <w:szCs w:val="22"/>
        </w:rPr>
        <w:t xml:space="preserve">  </w:t>
      </w:r>
      <w:r w:rsidRPr="00426950"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 w:rsidRPr="00426950"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26C80C41" w14:textId="77777777" w:rsidR="00426950" w:rsidRDefault="00426950">
      <w:pPr>
        <w:spacing w:before="17"/>
        <w:ind w:left="102"/>
        <w:rPr>
          <w:rFonts w:ascii="Calibri" w:eastAsia="Calibri" w:hAnsi="Calibri" w:cs="Calibri"/>
          <w:b/>
          <w:spacing w:val="2"/>
          <w:sz w:val="22"/>
          <w:szCs w:val="22"/>
        </w:rPr>
        <w:sectPr w:rsidR="00426950">
          <w:type w:val="continuous"/>
          <w:pgSz w:w="12240" w:h="15840"/>
          <w:pgMar w:top="1480" w:right="1240" w:bottom="280" w:left="1700" w:header="720" w:footer="720" w:gutter="0"/>
          <w:cols w:space="720"/>
        </w:sectPr>
      </w:pPr>
    </w:p>
    <w:p w14:paraId="736DC9A1" w14:textId="5BF6D14B" w:rsidR="00BC11FF" w:rsidRDefault="00426950">
      <w:pPr>
        <w:spacing w:before="1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CH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CARE</w:t>
      </w:r>
      <w:r>
        <w:rPr>
          <w:rFonts w:ascii="Calibri" w:eastAsia="Calibri" w:hAnsi="Calibri" w:cs="Calibri"/>
          <w:b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XPE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55DD07DE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                                                                                                                                                                               </w:t>
      </w:r>
    </w:p>
    <w:p w14:paraId="1B83BC86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</w:t>
      </w:r>
      <w:r>
        <w:rPr>
          <w:rFonts w:ascii="Calibri" w:eastAsia="Calibri" w:hAnsi="Calibri" w:cs="Calibri"/>
          <w:b/>
          <w:spacing w:val="5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 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Beve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y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ill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</w:t>
      </w:r>
      <w:r>
        <w:rPr>
          <w:rFonts w:ascii="Calibri" w:eastAsia="Calibri" w:hAnsi="Calibri" w:cs="Calibri"/>
          <w:b/>
          <w:spacing w:val="10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2008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27E4113C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7375F93E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Fu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N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anny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7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 xml:space="preserve">:  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5,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10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9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4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23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1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1</w:t>
      </w:r>
      <w:r>
        <w:rPr>
          <w:rFonts w:ascii="Calibri" w:eastAsia="Calibri" w:hAnsi="Calibri" w:cs="Calibri"/>
          <w:i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2"/>
          <w:sz w:val="22"/>
          <w:szCs w:val="22"/>
        </w:rPr>
        <w:t>Y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i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    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</w:p>
    <w:p w14:paraId="0FE7C68C" w14:textId="77777777" w:rsidR="00BC11FF" w:rsidRDefault="00426950">
      <w:pPr>
        <w:spacing w:before="12" w:line="251" w:lineRule="auto"/>
        <w:ind w:left="102" w:right="559"/>
        <w:rPr>
          <w:rFonts w:ascii="Calibri" w:eastAsia="Calibri" w:hAnsi="Calibri" w:cs="Calibri"/>
          <w:sz w:val="22"/>
          <w:szCs w:val="22"/>
        </w:rPr>
        <w:sectPr w:rsidR="00BC11FF">
          <w:type w:val="continuous"/>
          <w:pgSz w:w="12240" w:h="15840"/>
          <w:pgMar w:top="1480" w:right="1240" w:bottom="280" w:left="1700" w:header="720" w:footer="720" w:gutter="0"/>
          <w:cols w:space="720"/>
        </w:sectPr>
      </w:pPr>
      <w:r>
        <w:rPr>
          <w:rFonts w:ascii="Calibri" w:eastAsia="Calibri" w:hAnsi="Calibri" w:cs="Calibri"/>
          <w:spacing w:val="2"/>
          <w:sz w:val="22"/>
          <w:szCs w:val="22"/>
        </w:rPr>
        <w:t>Prov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ve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2"/>
          <w:w w:val="62"/>
          <w:sz w:val="22"/>
          <w:szCs w:val="22"/>
        </w:rPr>
        <w:t xml:space="preserve">ys   </w:t>
      </w:r>
      <w:r>
        <w:rPr>
          <w:rFonts w:ascii="Calibri" w:eastAsia="Calibri" w:hAnsi="Calibri" w:cs="Calibri"/>
          <w:spacing w:val="1"/>
          <w:w w:val="62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5,</w:t>
      </w:r>
      <w:r>
        <w:rPr>
          <w:rFonts w:ascii="Calibri" w:eastAsia="Calibri" w:hAnsi="Calibri" w:cs="Calibri"/>
          <w:w w:val="5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4"/>
          <w:w w:val="57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5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9,</w:t>
      </w:r>
      <w:r>
        <w:rPr>
          <w:rFonts w:ascii="Calibri" w:eastAsia="Calibri" w:hAnsi="Calibri" w:cs="Calibri"/>
          <w:w w:val="5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6"/>
          <w:w w:val="5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57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1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all</w:t>
      </w:r>
      <w:r>
        <w:rPr>
          <w:rFonts w:ascii="Calibri" w:eastAsia="Calibri" w:hAnsi="Calibri" w:cs="Calibri"/>
          <w:w w:val="57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2"/>
          <w:w w:val="5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 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ehens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dc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izi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61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41"/>
          <w:sz w:val="22"/>
          <w:szCs w:val="22"/>
        </w:rPr>
        <w:t>l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boy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l</w:t>
      </w:r>
      <w:r>
        <w:rPr>
          <w:rFonts w:ascii="Calibri" w:eastAsia="Calibri" w:hAnsi="Calibri" w:cs="Calibri"/>
          <w:spacing w:val="2"/>
          <w:w w:val="59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k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 xml:space="preserve">    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.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chan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o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ounges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ze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aske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ll,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 xml:space="preserve">.   </w:t>
      </w:r>
      <w:r>
        <w:rPr>
          <w:rFonts w:ascii="Calibri" w:eastAsia="Calibri" w:hAnsi="Calibri" w:cs="Calibri"/>
          <w:spacing w:val="1"/>
          <w:w w:val="44"/>
          <w:sz w:val="22"/>
          <w:szCs w:val="22"/>
        </w:rPr>
        <w:t> </w:t>
      </w:r>
      <w:r>
        <w:rPr>
          <w:rFonts w:ascii="Calibri" w:eastAsia="Calibri" w:hAnsi="Calibri" w:cs="Calibri"/>
          <w:spacing w:val="16"/>
          <w:w w:val="4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4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ave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 xml:space="preserve">    i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eeks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housekeep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49B8A8A0" w14:textId="77777777" w:rsidR="00BC11FF" w:rsidRDefault="00426950">
      <w:pPr>
        <w:spacing w:before="65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lastRenderedPageBreak/>
        <w:t>f</w:t>
      </w:r>
      <w:r>
        <w:rPr>
          <w:rFonts w:ascii="Calibri" w:eastAsia="Calibri" w:hAnsi="Calibri" w:cs="Calibri"/>
          <w:spacing w:val="2"/>
          <w:sz w:val="22"/>
          <w:szCs w:val="22"/>
        </w:rPr>
        <w:t>eed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ng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litt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box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4C29CBB4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sh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sz w:val="22"/>
          <w:szCs w:val="22"/>
        </w:rPr>
        <w:t>ashe</w:t>
      </w:r>
      <w:r>
        <w:rPr>
          <w:rFonts w:ascii="Calibri" w:eastAsia="Calibri" w:hAnsi="Calibri" w:cs="Calibri"/>
          <w:spacing w:val="1"/>
          <w:sz w:val="22"/>
          <w:szCs w:val="22"/>
        </w:rPr>
        <w:t>r.</w:t>
      </w:r>
      <w:r>
        <w:rPr>
          <w:rFonts w:ascii="Calibri" w:eastAsia="Calibri" w:hAnsi="Calibri" w:cs="Calibri"/>
          <w:spacing w:val="10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7A78A076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00B0DA8A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ay</w:t>
      </w:r>
      <w:r>
        <w:rPr>
          <w:rFonts w:ascii="Calibri" w:eastAsia="Calibri" w:hAnsi="Calibri" w:cs="Calibri"/>
          <w:b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   </w:t>
      </w:r>
      <w:r>
        <w:rPr>
          <w:rFonts w:ascii="Calibri" w:eastAsia="Calibri" w:hAnsi="Calibri" w:cs="Calibri"/>
          <w:b/>
          <w:spacing w:val="8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2009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1BBC836D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</w:p>
    <w:p w14:paraId="2A0AB548" w14:textId="77777777" w:rsidR="00BC11FF" w:rsidRDefault="00426950">
      <w:pPr>
        <w:spacing w:before="12" w:line="251" w:lineRule="auto"/>
        <w:ind w:left="102" w:right="7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uc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r/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egua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>:    </w:t>
      </w:r>
      <w:r>
        <w:rPr>
          <w:rFonts w:ascii="Calibri" w:eastAsia="Calibri" w:hAnsi="Calibri" w:cs="Calibri"/>
          <w:i/>
          <w:spacing w:val="2"/>
          <w:w w:val="61"/>
          <w:sz w:val="22"/>
          <w:szCs w:val="22"/>
        </w:rPr>
        <w:t>3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66"/>
          <w:sz w:val="22"/>
          <w:szCs w:val="22"/>
        </w:rPr>
        <w:t xml:space="preserve">16   </w:t>
      </w:r>
      <w:r>
        <w:rPr>
          <w:rFonts w:ascii="Calibri" w:eastAsia="Calibri" w:hAnsi="Calibri" w:cs="Calibri"/>
          <w:i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i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</w:t>
      </w:r>
      <w:r>
        <w:rPr>
          <w:rFonts w:ascii="Calibri" w:eastAsia="Calibri" w:hAnsi="Calibri" w:cs="Calibri"/>
          <w:b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egua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erv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oups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35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 xml:space="preserve">60  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ages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 xml:space="preserve">16  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ears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egu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y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g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augh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    </w:t>
      </w:r>
    </w:p>
    <w:p w14:paraId="77D95179" w14:textId="77777777" w:rsidR="00BC11FF" w:rsidRDefault="00426950">
      <w:pPr>
        <w:spacing w:before="2" w:line="250" w:lineRule="auto"/>
        <w:ind w:left="102" w:right="614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;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counse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echn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ques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easu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chan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equ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Aqua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62"/>
          <w:sz w:val="22"/>
          <w:szCs w:val="22"/>
        </w:rPr>
        <w:t xml:space="preserve">cs   </w:t>
      </w:r>
      <w:r>
        <w:rPr>
          <w:rFonts w:ascii="Calibri" w:eastAsia="Calibri" w:hAnsi="Calibri" w:cs="Calibri"/>
          <w:spacing w:val="1"/>
          <w:w w:val="6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</w:p>
    <w:p w14:paraId="67178DFF" w14:textId="77777777" w:rsidR="00BC11FF" w:rsidRDefault="00BC11FF">
      <w:pPr>
        <w:spacing w:before="5" w:line="200" w:lineRule="exact"/>
      </w:pPr>
    </w:p>
    <w:p w14:paraId="0DAF5B9D" w14:textId="77777777" w:rsidR="00BC11FF" w:rsidRDefault="00426950">
      <w:pPr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 xml:space="preserve">y   </w:t>
      </w: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12"/>
          <w:w w:val="5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6"/>
          <w:w w:val="52"/>
          <w:sz w:val="22"/>
          <w:szCs w:val="22"/>
        </w:rPr>
        <w:t> </w:t>
      </w:r>
      <w:r>
        <w:rPr>
          <w:rFonts w:ascii="Calibri" w:eastAsia="Calibri" w:hAnsi="Calibri" w:cs="Calibri"/>
          <w:b/>
          <w:w w:val="52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2008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1B5A3FB3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704A6933" w14:textId="77777777" w:rsidR="00BC11FF" w:rsidRDefault="00426950">
      <w:pPr>
        <w:spacing w:before="12" w:line="251" w:lineRule="auto"/>
        <w:ind w:left="102" w:right="47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sz w:val="22"/>
          <w:szCs w:val="22"/>
        </w:rPr>
        <w:t>Su</w:t>
      </w:r>
      <w:r>
        <w:rPr>
          <w:rFonts w:ascii="Calibri" w:eastAsia="Calibri" w:hAnsi="Calibri" w:cs="Calibri"/>
          <w:i/>
          <w:spacing w:val="3"/>
          <w:sz w:val="22"/>
          <w:szCs w:val="22"/>
        </w:rPr>
        <w:t>mm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er</w:t>
      </w:r>
      <w:r>
        <w:rPr>
          <w:rFonts w:ascii="Calibri" w:eastAsia="Calibri" w:hAnsi="Calibri" w:cs="Calibri"/>
          <w:i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anny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7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>:</w:t>
      </w:r>
      <w:r>
        <w:rPr>
          <w:rFonts w:ascii="Calibri" w:eastAsia="Calibri" w:hAnsi="Calibri" w:cs="Calibri"/>
          <w:i/>
          <w:spacing w:val="1"/>
          <w:w w:val="61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2,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10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5,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16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 </w:t>
      </w:r>
      <w:r>
        <w:rPr>
          <w:rFonts w:ascii="Calibri" w:eastAsia="Calibri" w:hAnsi="Calibri" w:cs="Calibri"/>
          <w:i/>
          <w:spacing w:val="6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7</w:t>
      </w:r>
      <w:r>
        <w:rPr>
          <w:rFonts w:ascii="Calibri" w:eastAsia="Calibri" w:hAnsi="Calibri" w:cs="Calibri"/>
          <w:i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3"/>
          <w:w w:val="59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w w:val="59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9"/>
          <w:sz w:val="22"/>
          <w:szCs w:val="22"/>
        </w:rPr>
        <w:t>Y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                                    </w:t>
      </w:r>
      <w:r>
        <w:rPr>
          <w:rFonts w:ascii="Calibri" w:eastAsia="Calibri" w:hAnsi="Calibri" w:cs="Calibri"/>
          <w:i/>
          <w:spacing w:val="6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                                                                                                                   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                   </w:t>
      </w:r>
      <w:r>
        <w:rPr>
          <w:rFonts w:ascii="Calibri" w:eastAsia="Calibri" w:hAnsi="Calibri" w:cs="Calibri"/>
          <w:i/>
          <w:sz w:val="22"/>
          <w:szCs w:val="22"/>
        </w:rPr>
        <w:t xml:space="preserve">            </w:t>
      </w:r>
      <w:r>
        <w:rPr>
          <w:rFonts w:ascii="Calibri" w:eastAsia="Calibri" w:hAnsi="Calibri" w:cs="Calibri"/>
          <w:i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Pr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,    2,</w:t>
      </w:r>
      <w:r>
        <w:rPr>
          <w:rFonts w:ascii="Calibri" w:eastAsia="Calibri" w:hAnsi="Calibri" w:cs="Calibri"/>
          <w:w w:val="60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5"/>
          <w:w w:val="60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60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5,</w:t>
      </w:r>
      <w:r>
        <w:rPr>
          <w:rFonts w:ascii="Calibri" w:eastAsia="Calibri" w:hAnsi="Calibri" w:cs="Calibri"/>
          <w:w w:val="60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5"/>
          <w:w w:val="6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7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61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ls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n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50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0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a</w:t>
      </w:r>
      <w:r>
        <w:rPr>
          <w:rFonts w:ascii="Calibri" w:eastAsia="Calibri" w:hAnsi="Calibri" w:cs="Calibri"/>
          <w:w w:val="52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5"/>
          <w:w w:val="5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5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schoo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up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6"/>
          <w:sz w:val="22"/>
          <w:szCs w:val="22"/>
        </w:rPr>
        <w:t> 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6"/>
          <w:sz w:val="22"/>
          <w:szCs w:val="22"/>
        </w:rPr>
        <w:t> </w:t>
      </w:r>
    </w:p>
    <w:p w14:paraId="71B2CC0D" w14:textId="77777777" w:rsidR="00BC11FF" w:rsidRDefault="00426950">
      <w:pPr>
        <w:spacing w:before="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734AF8BE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51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spacing w:val="2"/>
          <w:w w:val="51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6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Pac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ifi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s,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</w:t>
      </w:r>
      <w:r>
        <w:rPr>
          <w:rFonts w:ascii="Calibri" w:eastAsia="Calibri" w:hAnsi="Calibri" w:cs="Calibri"/>
          <w:b/>
          <w:spacing w:val="10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2006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2010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1E359221" w14:textId="77777777" w:rsidR="00BC11FF" w:rsidRDefault="00426950">
      <w:pPr>
        <w:spacing w:before="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0833AE45" w14:textId="77777777" w:rsidR="00BC11FF" w:rsidRDefault="00426950">
      <w:pPr>
        <w:spacing w:before="12" w:line="251" w:lineRule="auto"/>
        <w:ind w:left="102" w:right="47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4"/>
          <w:w w:val="102"/>
          <w:sz w:val="22"/>
          <w:szCs w:val="22"/>
        </w:rPr>
        <w:t>W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eekend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/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Nann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y</w:t>
      </w:r>
      <w:r>
        <w:rPr>
          <w:rFonts w:ascii="Calibri" w:eastAsia="Calibri" w:hAnsi="Calibri" w:cs="Calibri"/>
          <w:i/>
          <w:spacing w:val="1"/>
          <w:w w:val="62"/>
          <w:sz w:val="22"/>
          <w:szCs w:val="22"/>
        </w:rPr>
        <w:t>,    </w:t>
      </w:r>
      <w:r>
        <w:rPr>
          <w:rFonts w:ascii="Calibri" w:eastAsia="Calibri" w:hAnsi="Calibri" w:cs="Calibri"/>
          <w:i/>
          <w:spacing w:val="2"/>
          <w:w w:val="62"/>
          <w:sz w:val="22"/>
          <w:szCs w:val="22"/>
        </w:rPr>
        <w:t>A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ge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>C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2"/>
          <w:w w:val="57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pon</w:t>
      </w:r>
      <w:r>
        <w:rPr>
          <w:rFonts w:ascii="Calibri" w:eastAsia="Calibri" w:hAnsi="Calibri" w:cs="Calibri"/>
          <w:i/>
          <w:spacing w:val="1"/>
          <w:w w:val="57"/>
          <w:sz w:val="22"/>
          <w:szCs w:val="22"/>
        </w:rPr>
        <w:t xml:space="preserve">    </w:t>
      </w:r>
      <w:r>
        <w:rPr>
          <w:rFonts w:ascii="Calibri" w:eastAsia="Calibri" w:hAnsi="Calibri" w:cs="Calibri"/>
          <w:i/>
          <w:spacing w:val="3"/>
          <w:w w:val="57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 xml:space="preserve">5   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53"/>
          <w:sz w:val="22"/>
          <w:szCs w:val="22"/>
        </w:rPr>
        <w:t xml:space="preserve">8   </w:t>
      </w:r>
      <w:r>
        <w:rPr>
          <w:rFonts w:ascii="Calibri" w:eastAsia="Calibri" w:hAnsi="Calibri" w:cs="Calibri"/>
          <w:i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                  </w:t>
      </w:r>
      <w:r>
        <w:rPr>
          <w:rFonts w:ascii="Calibri" w:eastAsia="Calibri" w:hAnsi="Calibri" w:cs="Calibri"/>
          <w:i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z w:val="22"/>
          <w:szCs w:val="22"/>
        </w:rPr>
        <w:t xml:space="preserve">            </w:t>
      </w:r>
      <w:r>
        <w:rPr>
          <w:rFonts w:ascii="Calibri" w:eastAsia="Calibri" w:hAnsi="Calibri" w:cs="Calibri"/>
          <w:i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5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3"/>
          <w:w w:val="5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8</w:t>
      </w:r>
      <w:r>
        <w:rPr>
          <w:rFonts w:ascii="Calibri" w:eastAsia="Calibri" w:hAnsi="Calibri" w:cs="Calibri"/>
          <w:w w:val="53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43"/>
          <w:sz w:val="22"/>
          <w:szCs w:val="22"/>
        </w:rPr>
        <w:t>;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younge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agno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y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ove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eekends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k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ods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60"/>
          <w:sz w:val="22"/>
          <w:szCs w:val="22"/>
        </w:rPr>
        <w:t>;    </w:t>
      </w:r>
      <w:r>
        <w:rPr>
          <w:rFonts w:ascii="Calibri" w:eastAsia="Calibri" w:hAnsi="Calibri" w:cs="Calibri"/>
          <w:spacing w:val="2"/>
          <w:w w:val="60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59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59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eed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,    i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/bed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irl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b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eha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55"/>
          <w:sz w:val="22"/>
          <w:szCs w:val="22"/>
        </w:rPr>
        <w:t>l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ques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ounges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hedu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>nd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51"/>
          <w:sz w:val="22"/>
          <w:szCs w:val="22"/>
        </w:rPr>
        <w:t xml:space="preserve">y   </w:t>
      </w:r>
      <w:r>
        <w:rPr>
          <w:rFonts w:ascii="Calibri" w:eastAsia="Calibri" w:hAnsi="Calibri" w:cs="Calibri"/>
          <w:spacing w:val="1"/>
          <w:w w:val="51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beha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7"/>
          <w:sz w:val="22"/>
          <w:szCs w:val="22"/>
        </w:rPr>
        <w:t> </w:t>
      </w:r>
      <w:r>
        <w:rPr>
          <w:rFonts w:ascii="Calibri" w:eastAsia="Calibri" w:hAnsi="Calibri" w:cs="Calibri"/>
          <w:w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2"/>
          <w:w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7"/>
          <w:sz w:val="22"/>
          <w:szCs w:val="22"/>
        </w:rPr>
        <w:t> </w:t>
      </w:r>
    </w:p>
    <w:p w14:paraId="41B13BF9" w14:textId="77777777" w:rsidR="00BC11FF" w:rsidRDefault="00426950">
      <w:pPr>
        <w:spacing w:before="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47568E0F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Fa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y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</w:t>
      </w:r>
      <w:r>
        <w:rPr>
          <w:rFonts w:ascii="Calibri" w:eastAsia="Calibri" w:hAnsi="Calibri" w:cs="Calibri"/>
          <w:b/>
          <w:spacing w:val="5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</w:t>
      </w:r>
      <w:r>
        <w:rPr>
          <w:rFonts w:ascii="Calibri" w:eastAsia="Calibri" w:hAnsi="Calibri" w:cs="Calibri"/>
          <w:b/>
          <w:spacing w:val="9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2005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2010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5E949DAE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0671F9F3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/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w w:val="34"/>
          <w:sz w:val="22"/>
          <w:szCs w:val="22"/>
        </w:rPr>
        <w:t>-­</w:t>
      </w:r>
      <w:r>
        <w:rPr>
          <w:rFonts w:ascii="Calibri" w:eastAsia="Calibri" w:hAnsi="Calibri" w:cs="Calibri"/>
          <w:i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Nanny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Ages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i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ir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2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6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i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                                                    </w:t>
      </w:r>
      <w:r>
        <w:rPr>
          <w:rFonts w:ascii="Calibri" w:eastAsia="Calibri" w:hAnsi="Calibri" w:cs="Calibri"/>
          <w:i/>
          <w:spacing w:val="6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                   </w:t>
      </w:r>
    </w:p>
    <w:p w14:paraId="5D8E9BAB" w14:textId="77777777" w:rsidR="00BC11FF" w:rsidRDefault="00426950">
      <w:pPr>
        <w:spacing w:before="12" w:line="251" w:lineRule="auto"/>
        <w:ind w:left="102" w:right="515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Prov</w:t>
      </w:r>
      <w:r>
        <w:rPr>
          <w:rFonts w:ascii="Calibri" w:eastAsia="Calibri" w:hAnsi="Calibri" w:cs="Calibri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sz w:val="22"/>
          <w:szCs w:val="22"/>
        </w:rPr>
        <w:t>ded</w:t>
      </w:r>
      <w:r>
        <w:rPr>
          <w:rFonts w:ascii="Calibri" w:eastAsia="Calibri" w:hAnsi="Calibri" w:cs="Calibri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6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yea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anspo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/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k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ance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ov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h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ne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d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hedu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lastRenderedPageBreak/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housekeep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exp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bus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ndus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103"/>
          <w:sz w:val="22"/>
          <w:szCs w:val="22"/>
        </w:rPr>
        <w:t>.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42F6D865" w14:textId="77777777" w:rsidR="00BC11FF" w:rsidRDefault="00426950">
      <w:pPr>
        <w:spacing w:line="240" w:lineRule="exact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12D87C67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TEACH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NG</w:t>
      </w:r>
      <w:r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EX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ER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16292980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</w:t>
      </w:r>
    </w:p>
    <w:p w14:paraId="4429E22D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  <w:sectPr w:rsidR="00BC11FF">
          <w:pgSz w:w="12240" w:h="15840"/>
          <w:pgMar w:top="1380" w:right="1240" w:bottom="280" w:left="1700" w:header="720" w:footer="720" w:gutter="0"/>
          <w:cols w:space="720"/>
        </w:sect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Sa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Schoo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  </w:t>
      </w:r>
      <w:r>
        <w:rPr>
          <w:rFonts w:ascii="Calibri" w:eastAsia="Calibri" w:hAnsi="Calibri" w:cs="Calibri"/>
          <w:b/>
          <w:spacing w:val="12"/>
          <w:w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3"/>
          <w:w w:val="26"/>
          <w:sz w:val="22"/>
          <w:szCs w:val="22"/>
        </w:rPr>
        <w:t> </w:t>
      </w:r>
      <w:r>
        <w:rPr>
          <w:rFonts w:ascii="Calibri" w:eastAsia="Calibri" w:hAnsi="Calibri" w:cs="Calibri"/>
          <w:b/>
          <w:w w:val="26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ood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b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</w:t>
      </w:r>
      <w:r>
        <w:rPr>
          <w:rFonts w:ascii="Calibri" w:eastAsia="Calibri" w:hAnsi="Calibri" w:cs="Calibri"/>
          <w:b/>
          <w:spacing w:val="4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2007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2010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15D6A78D" w14:textId="77777777" w:rsidR="00BC11FF" w:rsidRDefault="00426950">
      <w:pPr>
        <w:spacing w:before="65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lastRenderedPageBreak/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66E67F79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pacing w:val="2"/>
          <w:sz w:val="22"/>
          <w:szCs w:val="22"/>
        </w:rPr>
        <w:t>Teache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/Sub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stit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u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i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i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i/>
          <w:spacing w:val="2"/>
          <w:w w:val="102"/>
          <w:sz w:val="22"/>
          <w:szCs w:val="22"/>
        </w:rPr>
        <w:t>Teache</w:t>
      </w:r>
      <w:r>
        <w:rPr>
          <w:rFonts w:ascii="Calibri" w:eastAsia="Calibri" w:hAnsi="Calibri" w:cs="Calibri"/>
          <w:i/>
          <w:spacing w:val="2"/>
          <w:w w:val="103"/>
          <w:sz w:val="22"/>
          <w:szCs w:val="22"/>
        </w:rPr>
        <w:t>r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                                 </w:t>
      </w:r>
      <w:r>
        <w:rPr>
          <w:rFonts w:ascii="Calibri" w:eastAsia="Calibri" w:hAnsi="Calibri" w:cs="Calibri"/>
          <w:i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w w:val="25"/>
          <w:sz w:val="22"/>
          <w:szCs w:val="22"/>
        </w:rPr>
        <w:t>                                                           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                                                                                   </w:t>
      </w:r>
      <w:r>
        <w:rPr>
          <w:rFonts w:ascii="Calibri" w:eastAsia="Calibri" w:hAnsi="Calibri" w:cs="Calibri"/>
          <w:i/>
          <w:w w:val="25"/>
          <w:sz w:val="22"/>
          <w:szCs w:val="22"/>
        </w:rPr>
        <w:t xml:space="preserve">                                  </w:t>
      </w:r>
    </w:p>
    <w:p w14:paraId="33B52817" w14:textId="77777777" w:rsidR="00BC11FF" w:rsidRDefault="00426950">
      <w:pPr>
        <w:spacing w:before="2" w:line="260" w:lineRule="exact"/>
        <w:ind w:left="102" w:right="58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Taugh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ndependen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hoo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th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spacing w:val="1"/>
          <w:w w:val="42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each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2007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79"/>
          <w:sz w:val="22"/>
          <w:szCs w:val="22"/>
        </w:rPr>
        <w:t xml:space="preserve">2008  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st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65"/>
          <w:sz w:val="22"/>
          <w:szCs w:val="22"/>
        </w:rPr>
        <w:t>,    l</w:t>
      </w:r>
      <w:r>
        <w:rPr>
          <w:rFonts w:ascii="Calibri" w:eastAsia="Calibri" w:hAnsi="Calibri" w:cs="Calibri"/>
          <w:spacing w:val="2"/>
          <w:w w:val="65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 xml:space="preserve">    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p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>2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00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8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 xml:space="preserve">09   </w:t>
      </w:r>
      <w:r>
        <w:rPr>
          <w:rFonts w:ascii="Calibri" w:eastAsia="Calibri" w:hAnsi="Calibri" w:cs="Calibri"/>
          <w:spacing w:val="1"/>
          <w:w w:val="66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nd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57"/>
          <w:sz w:val="22"/>
          <w:szCs w:val="22"/>
        </w:rPr>
        <w:t>,    </w:t>
      </w:r>
      <w:r>
        <w:rPr>
          <w:rFonts w:ascii="Calibri" w:eastAsia="Calibri" w:hAnsi="Calibri" w:cs="Calibri"/>
          <w:spacing w:val="2"/>
          <w:w w:val="57"/>
          <w:sz w:val="22"/>
          <w:szCs w:val="22"/>
        </w:rPr>
        <w:t>s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ubs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2009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79"/>
          <w:sz w:val="22"/>
          <w:szCs w:val="22"/>
        </w:rPr>
        <w:t xml:space="preserve">2010   </w:t>
      </w:r>
      <w:r>
        <w:rPr>
          <w:rFonts w:ascii="Calibri" w:eastAsia="Calibri" w:hAnsi="Calibri" w:cs="Calibri"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EK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5</w:t>
      </w:r>
      <w:r>
        <w:rPr>
          <w:rFonts w:ascii="Calibri" w:eastAsia="Calibri" w:hAnsi="Calibri" w:cs="Calibri"/>
          <w:w w:val="99"/>
          <w:position w:val="10"/>
          <w:sz w:val="14"/>
          <w:szCs w:val="14"/>
        </w:rPr>
        <w:t>th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ades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spacing w:val="1"/>
          <w:w w:val="61"/>
          <w:sz w:val="22"/>
          <w:szCs w:val="22"/>
        </w:rPr>
        <w:t>;    </w:t>
      </w:r>
      <w:r>
        <w:rPr>
          <w:rFonts w:ascii="Calibri" w:eastAsia="Calibri" w:hAnsi="Calibri" w:cs="Calibri"/>
          <w:spacing w:val="2"/>
          <w:w w:val="6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ded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45"/>
          <w:sz w:val="22"/>
          <w:szCs w:val="22"/>
        </w:rPr>
        <w:t xml:space="preserve">    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uc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15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2"/>
          <w:w w:val="66"/>
          <w:sz w:val="22"/>
          <w:szCs w:val="22"/>
        </w:rPr>
        <w:t>25    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essons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53"/>
          <w:sz w:val="22"/>
          <w:szCs w:val="22"/>
        </w:rPr>
        <w:t xml:space="preserve">e   </w:t>
      </w:r>
      <w:r>
        <w:rPr>
          <w:rFonts w:ascii="Calibri" w:eastAsia="Calibri" w:hAnsi="Calibri" w:cs="Calibri"/>
          <w:spacing w:val="1"/>
          <w:w w:val="53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oups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ad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assess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anned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rri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condu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3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34"/>
          <w:sz w:val="22"/>
          <w:szCs w:val="22"/>
        </w:rPr>
        <w:t>-­</w:t>
      </w:r>
      <w:r>
        <w:rPr>
          <w:rFonts w:ascii="Calibri" w:eastAsia="Calibri" w:hAnsi="Calibri" w:cs="Calibri"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47"/>
          <w:sz w:val="22"/>
          <w:szCs w:val="22"/>
        </w:rPr>
        <w:t>r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47CFB9BF" w14:textId="77777777" w:rsidR="00BC11FF" w:rsidRDefault="00426950">
      <w:pPr>
        <w:spacing w:before="11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epo</w:t>
      </w:r>
      <w:r>
        <w:rPr>
          <w:rFonts w:ascii="Calibri" w:eastAsia="Calibri" w:hAnsi="Calibri" w:cs="Calibri"/>
          <w:spacing w:val="1"/>
          <w:sz w:val="22"/>
          <w:szCs w:val="22"/>
        </w:rPr>
        <w:t>rt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u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asks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o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ass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</w:t>
      </w:r>
      <w:r>
        <w:rPr>
          <w:rFonts w:ascii="Calibri" w:eastAsia="Calibri" w:hAnsi="Calibri" w:cs="Calibri"/>
          <w:spacing w:val="1"/>
          <w:w w:val="46"/>
          <w:sz w:val="22"/>
          <w:szCs w:val="22"/>
        </w:rPr>
        <w:t>t   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r.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0715A17E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3E10EBA" w14:textId="77777777" w:rsidR="00BC11FF" w:rsidRDefault="00426950">
      <w:pPr>
        <w:spacing w:before="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DU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CAT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:</w:t>
      </w:r>
      <w:r>
        <w:rPr>
          <w:rFonts w:ascii="Calibri" w:eastAsia="Calibri" w:hAnsi="Calibri" w:cs="Calibri"/>
          <w:b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4BFED900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0AD7B044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CLA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</w:t>
      </w:r>
      <w:r>
        <w:rPr>
          <w:rFonts w:ascii="Calibri" w:eastAsia="Calibri" w:hAnsi="Calibri" w:cs="Calibri"/>
          <w:b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                                                                                                                    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Lo</w:t>
      </w:r>
      <w:r>
        <w:rPr>
          <w:rFonts w:ascii="Calibri" w:eastAsia="Calibri" w:hAnsi="Calibri" w:cs="Calibri"/>
          <w:b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b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nge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</w:t>
      </w:r>
      <w:r>
        <w:rPr>
          <w:rFonts w:ascii="Calibri" w:eastAsia="Calibri" w:hAnsi="Calibri" w:cs="Calibri"/>
          <w:b/>
          <w:spacing w:val="3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                                                                                                     </w:t>
      </w:r>
      <w:r>
        <w:rPr>
          <w:rFonts w:ascii="Calibri" w:eastAsia="Calibri" w:hAnsi="Calibri" w:cs="Calibri"/>
          <w:b/>
          <w:spacing w:val="8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25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006</w:t>
      </w:r>
      <w:r>
        <w:rPr>
          <w:rFonts w:ascii="Calibri" w:eastAsia="Calibri" w:hAnsi="Calibri" w:cs="Calibri"/>
          <w:b/>
          <w:w w:val="34"/>
          <w:sz w:val="22"/>
          <w:szCs w:val="22"/>
        </w:rPr>
        <w:t>-­</w:t>
      </w:r>
      <w:r>
        <w:rPr>
          <w:rFonts w:ascii="Calibri" w:eastAsia="Calibri" w:hAnsi="Calibri" w:cs="Calibri"/>
          <w:b/>
          <w:spacing w:val="1"/>
          <w:w w:val="34"/>
          <w:sz w:val="22"/>
          <w:szCs w:val="22"/>
        </w:rPr>
        <w:t>‐</w:t>
      </w:r>
      <w:r>
        <w:rPr>
          <w:rFonts w:ascii="Calibri" w:eastAsia="Calibri" w:hAnsi="Calibri" w:cs="Calibri"/>
          <w:b/>
          <w:spacing w:val="2"/>
          <w:w w:val="79"/>
          <w:sz w:val="22"/>
          <w:szCs w:val="22"/>
        </w:rPr>
        <w:t xml:space="preserve">2007   </w:t>
      </w:r>
      <w:r>
        <w:rPr>
          <w:rFonts w:ascii="Calibri" w:eastAsia="Calibri" w:hAnsi="Calibri" w:cs="Calibri"/>
          <w:b/>
          <w:spacing w:val="1"/>
          <w:w w:val="79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-2"/>
          <w:w w:val="79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0F91DD53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3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lti</w:t>
      </w:r>
      <w:r>
        <w:rPr>
          <w:rFonts w:ascii="Calibri" w:eastAsia="Calibri" w:hAnsi="Calibri" w:cs="Calibri"/>
          <w:spacing w:val="2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pacing w:val="2"/>
          <w:sz w:val="22"/>
          <w:szCs w:val="22"/>
        </w:rPr>
        <w:t>e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Sub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j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eden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25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</w:t>
      </w:r>
      <w:r>
        <w:rPr>
          <w:rFonts w:ascii="Calibri" w:eastAsia="Calibri" w:hAnsi="Calibri" w:cs="Calibri"/>
          <w:spacing w:val="4"/>
          <w:w w:val="103"/>
          <w:sz w:val="22"/>
          <w:szCs w:val="22"/>
        </w:rPr>
        <w:t>7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</w:t>
      </w:r>
      <w:r>
        <w:rPr>
          <w:rFonts w:ascii="Calibri" w:eastAsia="Calibri" w:hAnsi="Calibri" w:cs="Calibri"/>
          <w:spacing w:val="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                                                                                                                                                                   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 </w:t>
      </w:r>
    </w:p>
    <w:p w14:paraId="69E46A9A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Teache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s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a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52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52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TNE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oho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GPA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97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7ADA91A6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2E12893D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3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CLA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                 </w:t>
      </w:r>
      <w:r>
        <w:rPr>
          <w:rFonts w:ascii="Calibri" w:eastAsia="Calibri" w:hAnsi="Calibri" w:cs="Calibri"/>
          <w:b/>
          <w:spacing w:val="1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                                                         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Lo</w:t>
      </w:r>
      <w:r>
        <w:rPr>
          <w:rFonts w:ascii="Calibri" w:eastAsia="Calibri" w:hAnsi="Calibri" w:cs="Calibri"/>
          <w:b/>
          <w:spacing w:val="2"/>
          <w:w w:val="49"/>
          <w:sz w:val="22"/>
          <w:szCs w:val="22"/>
        </w:rPr>
        <w:t xml:space="preserve">s   </w:t>
      </w:r>
      <w:r>
        <w:rPr>
          <w:rFonts w:ascii="Calibri" w:eastAsia="Calibri" w:hAnsi="Calibri" w:cs="Calibri"/>
          <w:b/>
          <w:spacing w:val="1"/>
          <w:w w:val="49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nge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18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                                                                                                                    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                                                   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adua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ed</w:t>
      </w:r>
      <w:r>
        <w:rPr>
          <w:rFonts w:ascii="Calibri" w:eastAsia="Calibri" w:hAnsi="Calibri" w:cs="Calibri"/>
          <w:b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2004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1827AD6C" w14:textId="77777777" w:rsidR="00BC11FF" w:rsidRDefault="00426950">
      <w:pPr>
        <w:spacing w:before="12" w:line="251" w:lineRule="auto"/>
        <w:ind w:left="102" w:right="2931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.</w:t>
      </w:r>
      <w:r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be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l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ud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Conce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on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54"/>
          <w:sz w:val="22"/>
          <w:szCs w:val="22"/>
        </w:rPr>
        <w:t xml:space="preserve">n   </w:t>
      </w:r>
      <w:r>
        <w:rPr>
          <w:rFonts w:ascii="Calibri" w:eastAsia="Calibri" w:hAnsi="Calibri" w:cs="Calibri"/>
          <w:spacing w:val="1"/>
          <w:w w:val="54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ngu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2"/>
          <w:w w:val="67"/>
          <w:sz w:val="22"/>
          <w:szCs w:val="22"/>
        </w:rPr>
        <w:t xml:space="preserve">nd   </w:t>
      </w:r>
      <w:r>
        <w:rPr>
          <w:rFonts w:ascii="Calibri" w:eastAsia="Calibri" w:hAnsi="Calibri" w:cs="Calibri"/>
          <w:spacing w:val="1"/>
          <w:w w:val="67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 </w:t>
      </w:r>
      <w:r>
        <w:rPr>
          <w:rFonts w:ascii="Calibri" w:eastAsia="Calibri" w:hAnsi="Calibri" w:cs="Calibri"/>
          <w:spacing w:val="12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ono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D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ean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’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2004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2005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2006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.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4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4534CDEB" w14:textId="77777777" w:rsidR="00BC11FF" w:rsidRDefault="00426950">
      <w:pPr>
        <w:spacing w:before="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15CC875E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RE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GN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LA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NGU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 </w:t>
      </w:r>
    </w:p>
    <w:p w14:paraId="6271D034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434D376D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French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(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ti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v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fl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uen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cy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;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spoken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and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ritt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e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n)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45436F4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2DCCE6C3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2"/>
          <w:sz w:val="22"/>
          <w:szCs w:val="22"/>
        </w:rPr>
        <w:t>H</w:t>
      </w:r>
      <w:r>
        <w:rPr>
          <w:rFonts w:ascii="Calibri" w:eastAsia="Calibri" w:hAnsi="Calibri" w:cs="Calibri"/>
          <w:b/>
          <w:spacing w:val="3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BB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>ES</w:t>
      </w:r>
      <w:r>
        <w:rPr>
          <w:rFonts w:ascii="Calibri" w:eastAsia="Calibri" w:hAnsi="Calibri" w:cs="Calibri"/>
          <w:b/>
          <w:spacing w:val="6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b/>
          <w:spacing w:val="3"/>
          <w:w w:val="102"/>
          <w:sz w:val="22"/>
          <w:szCs w:val="22"/>
        </w:rPr>
        <w:t>&amp;</w:t>
      </w:r>
      <w:r>
        <w:rPr>
          <w:rFonts w:ascii="Calibri" w:eastAsia="Calibri" w:hAnsi="Calibri" w:cs="Calibri"/>
          <w:b/>
          <w:spacing w:val="1"/>
          <w:w w:val="64"/>
          <w:sz w:val="22"/>
          <w:szCs w:val="22"/>
        </w:rPr>
        <w:t xml:space="preserve">    I</w:t>
      </w:r>
      <w:r>
        <w:rPr>
          <w:rFonts w:ascii="Calibri" w:eastAsia="Calibri" w:hAnsi="Calibri" w:cs="Calibri"/>
          <w:b/>
          <w:spacing w:val="3"/>
          <w:w w:val="64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ERES</w:t>
      </w:r>
      <w:r>
        <w:rPr>
          <w:rFonts w:ascii="Calibri" w:eastAsia="Calibri" w:hAnsi="Calibri" w:cs="Calibri"/>
          <w:b/>
          <w:spacing w:val="2"/>
          <w:w w:val="102"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2"/>
          <w:w w:val="103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w w:val="103"/>
          <w:sz w:val="22"/>
          <w:szCs w:val="22"/>
        </w:rPr>
        <w:t>: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28BDA28E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2"/>
          <w:sz w:val="22"/>
          <w:szCs w:val="22"/>
        </w:rPr>
        <w:t>Fund</w:t>
      </w:r>
      <w:r>
        <w:rPr>
          <w:rFonts w:ascii="Calibri" w:eastAsia="Calibri" w:hAnsi="Calibri" w:cs="Calibri"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isi</w:t>
      </w:r>
      <w:r>
        <w:rPr>
          <w:rFonts w:ascii="Calibri" w:eastAsia="Calibri" w:hAnsi="Calibri" w:cs="Calibri"/>
          <w:spacing w:val="2"/>
          <w:sz w:val="22"/>
          <w:szCs w:val="22"/>
        </w:rPr>
        <w:t>ng</w:t>
      </w:r>
      <w:r>
        <w:rPr>
          <w:rFonts w:ascii="Calibri" w:eastAsia="Calibri" w:hAnsi="Calibri" w:cs="Calibri"/>
          <w:spacing w:val="1"/>
          <w:sz w:val="22"/>
          <w:szCs w:val="22"/>
        </w:rPr>
        <w:t>,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ead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riti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s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3"/>
          <w:w w:val="102"/>
          <w:sz w:val="22"/>
          <w:szCs w:val="22"/>
        </w:rPr>
        <w:t>mm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i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n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pho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t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aph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w w:val="103"/>
          <w:sz w:val="22"/>
          <w:szCs w:val="22"/>
        </w:rPr>
        <w:t>,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> </w:t>
      </w:r>
      <w:r>
        <w:rPr>
          <w:rFonts w:ascii="Calibri" w:eastAsia="Calibri" w:hAnsi="Calibri" w:cs="Calibri"/>
          <w:spacing w:val="2"/>
          <w:w w:val="102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2"/>
          <w:sz w:val="22"/>
          <w:szCs w:val="22"/>
        </w:rPr>
        <w:t>r</w:t>
      </w:r>
      <w:r>
        <w:rPr>
          <w:rFonts w:ascii="Calibri" w:eastAsia="Calibri" w:hAnsi="Calibri" w:cs="Calibri"/>
          <w:spacing w:val="2"/>
          <w:w w:val="103"/>
          <w:sz w:val="22"/>
          <w:szCs w:val="22"/>
        </w:rPr>
        <w:t>t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 </w:t>
      </w:r>
    </w:p>
    <w:p w14:paraId="0E11E1A7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   </w:t>
      </w:r>
      <w:r>
        <w:rPr>
          <w:rFonts w:ascii="Calibri" w:eastAsia="Calibri" w:hAnsi="Calibri" w:cs="Calibri"/>
          <w:spacing w:val="1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5F0A82C2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b/>
          <w:w w:val="25"/>
          <w:sz w:val="22"/>
          <w:szCs w:val="22"/>
        </w:rPr>
        <w:t> </w:t>
      </w:r>
    </w:p>
    <w:p w14:paraId="31472412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113F86FB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4D2A06C0" w14:textId="77777777" w:rsidR="00BC11FF" w:rsidRDefault="00426950">
      <w:pPr>
        <w:spacing w:before="7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6051DD19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p w14:paraId="3F9BF0C2" w14:textId="77777777" w:rsidR="00BC11FF" w:rsidRDefault="00426950">
      <w:pPr>
        <w:spacing w:before="12"/>
        <w:ind w:left="10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w w:val="25"/>
          <w:sz w:val="22"/>
          <w:szCs w:val="22"/>
        </w:rPr>
        <w:t xml:space="preserve">  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  <w:r>
        <w:rPr>
          <w:rFonts w:ascii="Calibri" w:eastAsia="Calibri" w:hAnsi="Calibri" w:cs="Calibr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6"/>
          <w:w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25"/>
          <w:sz w:val="22"/>
          <w:szCs w:val="22"/>
        </w:rPr>
        <w:t> </w:t>
      </w:r>
    </w:p>
    <w:sectPr w:rsidR="00BC11FF">
      <w:pgSz w:w="12240" w:h="15840"/>
      <w:pgMar w:top="1380" w:right="166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B0C3B"/>
    <w:multiLevelType w:val="hybridMultilevel"/>
    <w:tmpl w:val="A7A4ED2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E0B7B"/>
    <w:multiLevelType w:val="multilevel"/>
    <w:tmpl w:val="3F841C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1FF"/>
    <w:rsid w:val="00426950"/>
    <w:rsid w:val="00BC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30D5C"/>
  <w15:docId w15:val="{FFE2BB54-0A73-4984-9719-83AC7CC7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2695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695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26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e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1933</Words>
  <Characters>11022</Characters>
  <Application>Microsoft Office Word</Application>
  <DocSecurity>0</DocSecurity>
  <Lines>91</Lines>
  <Paragraphs>25</Paragraphs>
  <ScaleCrop>false</ScaleCrop>
  <Company/>
  <LinksUpToDate>false</LinksUpToDate>
  <CharactersWithSpaces>12930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2021-03-20T10:54:00Z</dcterms:created>
  <dcterms:modified xsi:type="dcterms:W3CDTF">2021-03-20T11:00:00Z</dcterms:modified>
</cp:coreProperties>
</file>